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44592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</w:t>
      </w:r>
      <w:r w:rsidR="00445920" w:rsidRPr="00134C9A">
        <w:rPr>
          <w:b/>
          <w:szCs w:val="24"/>
        </w:rPr>
        <w:t>№ _______________________________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от «___» __________ ______ г. 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45920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1A3E4D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2C4C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1A3E4D" w:rsidRPr="004D4BB1">
              <w:rPr>
                <w:rFonts w:ascii="Times New Roman" w:hAnsi="Times New Roman" w:cs="Times New Roman"/>
                <w:webHidden/>
              </w:rPr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="001A3E4D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1A3E4D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>», а так же иных руководящих документов по процессу и подпроцессам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30DA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30DA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30DAF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792C4C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tbl>
      <w:tblPr>
        <w:tblW w:w="10066" w:type="dxa"/>
        <w:jc w:val="center"/>
        <w:tblLook w:val="0000" w:firstRow="0" w:lastRow="0" w:firstColumn="0" w:lastColumn="0" w:noHBand="0" w:noVBand="0"/>
      </w:tblPr>
      <w:tblGrid>
        <w:gridCol w:w="4965"/>
        <w:gridCol w:w="5101"/>
      </w:tblGrid>
      <w:tr w:rsidR="00AB763D" w:rsidRPr="0049139E" w:rsidTr="00AB763D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AB763D">
        <w:trPr>
          <w:trHeight w:val="1938"/>
          <w:jc w:val="center"/>
        </w:trPr>
        <w:tc>
          <w:tcPr>
            <w:tcW w:w="4965" w:type="dxa"/>
          </w:tcPr>
          <w:p w:rsidR="00AB763D" w:rsidRPr="005526E0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</w:p>
          <w:p w:rsid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contextualSpacing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445920" w:rsidRPr="005526E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left="720" w:right="23"/>
              <w:contextualSpacing/>
              <w:rPr>
                <w:sz w:val="24"/>
                <w:szCs w:val="24"/>
              </w:rPr>
            </w:pPr>
          </w:p>
          <w:p w:rsidR="00AB763D" w:rsidRPr="0049139E" w:rsidRDefault="00AB763D" w:rsidP="00792C4C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________________/</w:t>
            </w:r>
            <w:r w:rsidR="00792C4C">
              <w:rPr>
                <w:sz w:val="24"/>
                <w:szCs w:val="24"/>
                <w:lang w:val="en-US"/>
              </w:rPr>
              <w:t>__________</w:t>
            </w:r>
            <w:r w:rsidR="00792C4C" w:rsidRPr="0049139E">
              <w:rPr>
                <w:sz w:val="24"/>
                <w:szCs w:val="24"/>
                <w:lang w:val="en-US"/>
              </w:rPr>
              <w:t>__</w:t>
            </w:r>
            <w:r w:rsidR="00792C4C" w:rsidRPr="0049139E">
              <w:rPr>
                <w:sz w:val="24"/>
                <w:szCs w:val="24"/>
              </w:rPr>
              <w:t>/</w:t>
            </w:r>
          </w:p>
        </w:tc>
        <w:tc>
          <w:tcPr>
            <w:tcW w:w="5101" w:type="dxa"/>
          </w:tcPr>
          <w:p w:rsidR="00AB763D" w:rsidRPr="00AB763D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  <w:lang w:val="en-US"/>
              </w:rPr>
              <w:t>_____</w:t>
            </w:r>
            <w:r>
              <w:rPr>
                <w:sz w:val="24"/>
                <w:szCs w:val="24"/>
                <w:lang w:val="en-US"/>
              </w:rPr>
              <w:t>_____________________</w:t>
            </w:r>
          </w:p>
          <w:p w:rsidR="00AB763D" w:rsidRDefault="00AB763D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45920" w:rsidRPr="0049139E" w:rsidRDefault="00445920" w:rsidP="00EB2517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49139E">
              <w:rPr>
                <w:sz w:val="24"/>
                <w:szCs w:val="24"/>
              </w:rPr>
              <w:t>____________</w:t>
            </w:r>
            <w:r w:rsidRPr="0049139E">
              <w:rPr>
                <w:sz w:val="24"/>
                <w:szCs w:val="24"/>
                <w:lang w:val="en-US"/>
              </w:rPr>
              <w:t>___</w:t>
            </w:r>
            <w:r w:rsidRPr="0049139E"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49139E">
              <w:rPr>
                <w:sz w:val="24"/>
                <w:szCs w:val="24"/>
                <w:lang w:val="en-US"/>
              </w:rPr>
              <w:t>__</w:t>
            </w:r>
            <w:r w:rsidRPr="0049139E">
              <w:rPr>
                <w:sz w:val="24"/>
                <w:szCs w:val="24"/>
              </w:rPr>
              <w:t>/</w:t>
            </w:r>
          </w:p>
        </w:tc>
      </w:tr>
    </w:tbl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5" w:name="_GoBack"/>
      <w:bookmarkEnd w:id="35"/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E11" w:rsidRDefault="00326E11">
      <w:r>
        <w:separator/>
      </w:r>
    </w:p>
  </w:endnote>
  <w:endnote w:type="continuationSeparator" w:id="0">
    <w:p w:rsidR="00326E11" w:rsidRDefault="0032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157027"/>
      <w:docPartObj>
        <w:docPartGallery w:val="Page Numbers (Bottom of Page)"/>
        <w:docPartUnique/>
      </w:docPartObj>
    </w:sdtPr>
    <w:sdtEndPr/>
    <w:sdtContent>
      <w:p w:rsidR="004B2FFA" w:rsidRDefault="0045346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2C4C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E11" w:rsidRDefault="00326E11">
      <w:r>
        <w:separator/>
      </w:r>
    </w:p>
  </w:footnote>
  <w:footnote w:type="continuationSeparator" w:id="0">
    <w:p w:rsidR="00326E11" w:rsidRDefault="00326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11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920"/>
    <w:rsid w:val="00445EA2"/>
    <w:rsid w:val="00446716"/>
    <w:rsid w:val="0044733E"/>
    <w:rsid w:val="00447C56"/>
    <w:rsid w:val="00451407"/>
    <w:rsid w:val="0045213E"/>
    <w:rsid w:val="00453469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2C4C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DAF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340B1BA-3D38-4AE2-AB40-370FF87C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rsid w:val="00AB763D"/>
    <w:rPr>
      <w:kern w:val="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C0790-0C57-4161-927B-FB06B81AE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24</Pages>
  <Words>5889</Words>
  <Characters>33570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Моченова Екатерина Михайловна</cp:lastModifiedBy>
  <cp:revision>89</cp:revision>
  <cp:lastPrinted>2014-04-07T04:50:00Z</cp:lastPrinted>
  <dcterms:created xsi:type="dcterms:W3CDTF">2014-03-13T12:55:00Z</dcterms:created>
  <dcterms:modified xsi:type="dcterms:W3CDTF">2015-11-20T10:49:00Z</dcterms:modified>
</cp:coreProperties>
</file>